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C3D16" w:rsidP="009D2686">
            <w:pPr>
              <w:widowControl w:val="0"/>
              <w:autoSpaceDE w:val="0"/>
              <w:jc w:val="left"/>
              <w:rPr>
                <w:rFonts w:eastAsia="Times New Roman"/>
                <w:b/>
              </w:rPr>
            </w:pPr>
            <w:r>
              <w:rPr>
                <w:rFonts w:eastAsia="Times New Roman"/>
                <w:b/>
              </w:rPr>
              <w:t>Технический</w:t>
            </w:r>
            <w:r w:rsidR="00555867">
              <w:rPr>
                <w:rFonts w:eastAsia="Times New Roman"/>
                <w:b/>
              </w:rPr>
              <w:t xml:space="preserve"> </w:t>
            </w:r>
            <w:r w:rsidR="009D2686">
              <w:rPr>
                <w:rFonts w:eastAsia="Times New Roman"/>
                <w:b/>
              </w:rPr>
              <w:t>директор</w:t>
            </w:r>
            <w:r w:rsidR="00555867">
              <w:rPr>
                <w:rFonts w:eastAsia="Times New Roman"/>
                <w:b/>
              </w:rPr>
              <w:t xml:space="preserve"> </w:t>
            </w:r>
            <w:r w:rsidR="009D2686">
              <w:rPr>
                <w:rFonts w:eastAsia="Times New Roman"/>
                <w:b/>
              </w:rPr>
              <w:t xml:space="preserve">АО «УТС» </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C3D16">
              <w:rPr>
                <w:rFonts w:eastAsia="Times New Roman"/>
                <w:b/>
              </w:rPr>
              <w:t xml:space="preserve">С.А. </w:t>
            </w:r>
            <w:proofErr w:type="spellStart"/>
            <w:r w:rsidR="004C3D16">
              <w:rPr>
                <w:rFonts w:eastAsia="Times New Roman"/>
                <w:b/>
              </w:rPr>
              <w:t>Клюсов</w:t>
            </w:r>
            <w:proofErr w:type="spellEnd"/>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6B585F" w:rsidRPr="006B585F">
        <w:rPr>
          <w:b/>
          <w:sz w:val="28"/>
          <w:szCs w:val="28"/>
          <w:lang w:bidi="hi-IN"/>
        </w:rPr>
        <w:t>хозяйственных товаров</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536317">
            <w:pPr>
              <w:snapToGrid w:val="0"/>
              <w:jc w:val="center"/>
              <w:rPr>
                <w:rFonts w:eastAsia="Times New Roman" w:cs="Arial"/>
                <w:bCs/>
                <w:sz w:val="28"/>
                <w:szCs w:val="28"/>
              </w:rPr>
            </w:pPr>
            <w:r>
              <w:rPr>
                <w:rFonts w:eastAsia="Times New Roman" w:cs="Arial"/>
                <w:bCs/>
                <w:sz w:val="28"/>
                <w:szCs w:val="28"/>
              </w:rPr>
              <w:t>39-</w:t>
            </w:r>
            <w:r w:rsidR="00536317">
              <w:rPr>
                <w:rFonts w:eastAsia="Times New Roman" w:cs="Arial"/>
                <w:bCs/>
                <w:sz w:val="28"/>
                <w:szCs w:val="28"/>
              </w:rPr>
              <w:t>49</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536317" w:rsidP="00536317">
            <w:pPr>
              <w:snapToGrid w:val="0"/>
              <w:jc w:val="center"/>
              <w:rPr>
                <w:rFonts w:eastAsia="Times New Roman" w:cs="Arial"/>
                <w:bCs/>
                <w:sz w:val="28"/>
                <w:szCs w:val="28"/>
              </w:rPr>
            </w:pPr>
            <w:r>
              <w:rPr>
                <w:rFonts w:eastAsia="Times New Roman" w:cs="Arial"/>
                <w:bCs/>
                <w:sz w:val="28"/>
                <w:szCs w:val="28"/>
              </w:rPr>
              <w:t>50</w:t>
            </w:r>
            <w:r w:rsidR="00907D87">
              <w:rPr>
                <w:rFonts w:eastAsia="Times New Roman" w:cs="Arial"/>
                <w:bCs/>
                <w:sz w:val="28"/>
                <w:szCs w:val="28"/>
              </w:rPr>
              <w:t>-</w:t>
            </w:r>
            <w:r>
              <w:rPr>
                <w:rFonts w:eastAsia="Times New Roman" w:cs="Arial"/>
                <w:bCs/>
                <w:sz w:val="28"/>
                <w:szCs w:val="28"/>
              </w:rPr>
              <w:t>55</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36317" w:rsidP="00536317">
            <w:pPr>
              <w:snapToGrid w:val="0"/>
              <w:jc w:val="center"/>
              <w:rPr>
                <w:rFonts w:eastAsia="Times New Roman" w:cs="Arial"/>
                <w:bCs/>
                <w:sz w:val="28"/>
                <w:szCs w:val="28"/>
                <w:lang w:val="en-US"/>
              </w:rPr>
            </w:pPr>
            <w:r>
              <w:rPr>
                <w:rFonts w:eastAsia="Times New Roman" w:cs="Arial"/>
                <w:bCs/>
                <w:sz w:val="28"/>
                <w:szCs w:val="28"/>
              </w:rPr>
              <w:t>56</w:t>
            </w:r>
            <w:r w:rsidR="0084729D">
              <w:rPr>
                <w:rFonts w:eastAsia="Times New Roman" w:cs="Arial"/>
                <w:bCs/>
                <w:sz w:val="28"/>
                <w:szCs w:val="28"/>
              </w:rPr>
              <w:t>-</w:t>
            </w:r>
            <w:r>
              <w:rPr>
                <w:rFonts w:eastAsia="Times New Roman" w:cs="Arial"/>
                <w:bCs/>
                <w:sz w:val="28"/>
                <w:szCs w:val="28"/>
              </w:rPr>
              <w:t>64</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4C3D16">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4C3D16">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C33032" w:rsidP="00C33032">
            <w:pPr>
              <w:autoSpaceDE w:val="0"/>
            </w:pPr>
            <w:r>
              <w:rPr>
                <w:rFonts w:eastAsia="Times New Roman"/>
                <w:iCs/>
                <w:color w:val="000000"/>
              </w:rPr>
              <w:t>Заведующая хозяйством</w:t>
            </w:r>
            <w:r w:rsidR="00A516D0" w:rsidRPr="004F7544">
              <w:rPr>
                <w:bCs/>
              </w:rPr>
              <w:t xml:space="preserve"> </w:t>
            </w:r>
            <w:r>
              <w:rPr>
                <w:bCs/>
              </w:rPr>
              <w:t xml:space="preserve">Агафонова Ирина Альбертовна </w:t>
            </w:r>
            <w:r w:rsidR="00A516D0" w:rsidRPr="00E858B5">
              <w:rPr>
                <w:bCs/>
              </w:rPr>
              <w:t xml:space="preserve">тел. </w:t>
            </w:r>
            <w:r>
              <w:rPr>
                <w:bCs/>
              </w:rPr>
              <w:t>(3467) 32-69-89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w:t>
            </w:r>
            <w:proofErr w:type="gramEnd"/>
            <w:r w:rsidRPr="00C51B47">
              <w:rPr>
                <w:bCs/>
              </w:rPr>
              <w:t xml:space="preserve">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536317">
            <w:r w:rsidRPr="009F5E45">
              <w:rPr>
                <w:rFonts w:eastAsia="Times New Roman"/>
              </w:rPr>
              <w:t>«</w:t>
            </w:r>
            <w:r w:rsidR="00C81D76">
              <w:rPr>
                <w:rFonts w:eastAsia="Times New Roman"/>
              </w:rPr>
              <w:t>2</w:t>
            </w:r>
            <w:r w:rsidR="00536317">
              <w:rPr>
                <w:rFonts w:eastAsia="Times New Roman"/>
              </w:rPr>
              <w:t>7</w:t>
            </w:r>
            <w:r w:rsidRPr="009F5E45">
              <w:rPr>
                <w:rFonts w:eastAsia="Times New Roman"/>
              </w:rPr>
              <w:t xml:space="preserve">» </w:t>
            </w:r>
            <w:r w:rsidR="004320F9">
              <w:rPr>
                <w:rFonts w:eastAsia="Times New Roman"/>
              </w:rPr>
              <w:t>января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536317">
            <w:r w:rsidRPr="009F5E45">
              <w:t>«</w:t>
            </w:r>
            <w:r w:rsidR="00C81D76">
              <w:t>0</w:t>
            </w:r>
            <w:r w:rsidR="00536317">
              <w:t>6</w:t>
            </w:r>
            <w:r w:rsidRPr="009F5E45">
              <w:t xml:space="preserve">» </w:t>
            </w:r>
            <w:r w:rsidR="00C81D76">
              <w:t>февраля</w:t>
            </w:r>
            <w:r w:rsidRPr="009F5E45">
              <w:t xml:space="preserve"> 202</w:t>
            </w:r>
            <w:r w:rsidR="004320F9">
              <w:t>3</w:t>
            </w:r>
            <w:r w:rsidRPr="009F5E45">
              <w:t xml:space="preserve"> года в 0</w:t>
            </w:r>
            <w:r w:rsidR="00536317">
              <w:t>9</w:t>
            </w:r>
            <w:r w:rsidRPr="009F5E45">
              <w:t>:</w:t>
            </w:r>
            <w:r w:rsidR="00536317">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536317">
            <w:pPr>
              <w:autoSpaceDE w:val="0"/>
              <w:rPr>
                <w:rFonts w:eastAsia="Times New Roman"/>
                <w:highlight w:val="lightGray"/>
              </w:rPr>
            </w:pPr>
            <w:r w:rsidRPr="009F5E45">
              <w:t>«</w:t>
            </w:r>
            <w:r w:rsidR="00C81D76">
              <w:t>0</w:t>
            </w:r>
            <w:r w:rsidR="00536317">
              <w:t>6</w:t>
            </w:r>
            <w:r w:rsidRPr="009F5E45">
              <w:t xml:space="preserve">» </w:t>
            </w:r>
            <w:r w:rsidR="00C81D76">
              <w:t>февраля</w:t>
            </w:r>
            <w:r w:rsidRPr="009F5E45">
              <w:t xml:space="preserve"> 202</w:t>
            </w:r>
            <w:r w:rsidR="004320F9">
              <w:t>3</w:t>
            </w:r>
            <w:r w:rsidRPr="009F5E45">
              <w:t xml:space="preserve"> года в 0</w:t>
            </w:r>
            <w:r w:rsidR="00536317">
              <w:t>9</w:t>
            </w:r>
            <w:r w:rsidRPr="009F5E45">
              <w:t>:</w:t>
            </w:r>
            <w:r w:rsidR="00536317">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C81D76">
              <w:t>0</w:t>
            </w:r>
            <w:r w:rsidR="00536317">
              <w:t>7</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536317">
              <w:t>9</w:t>
            </w:r>
            <w:r w:rsidR="00A31594" w:rsidRPr="009F5E45">
              <w:t>:</w:t>
            </w:r>
            <w:r w:rsidR="00536317">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C81D76">
              <w:t>0</w:t>
            </w:r>
            <w:r w:rsidR="00536317">
              <w:t>8</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536317">
              <w:t>9</w:t>
            </w:r>
            <w:r w:rsidR="00A31594" w:rsidRPr="009F5E45">
              <w:t>:</w:t>
            </w:r>
            <w:r w:rsidR="00536317">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C81D76">
              <w:t>0</w:t>
            </w:r>
            <w:r w:rsidR="00536317">
              <w:t>9</w:t>
            </w:r>
            <w:r w:rsidR="00A31594" w:rsidRPr="009F5E45">
              <w:t xml:space="preserve">» </w:t>
            </w:r>
            <w:r w:rsidR="00A516D0">
              <w:t>феврал</w:t>
            </w:r>
            <w:r w:rsidR="004320F9">
              <w:t>я</w:t>
            </w:r>
            <w:r w:rsidR="00A31594" w:rsidRPr="009F5E45">
              <w:t xml:space="preserve"> 202</w:t>
            </w:r>
            <w:r w:rsidR="004320F9">
              <w:t>3</w:t>
            </w:r>
            <w:r w:rsidR="00A31594" w:rsidRPr="009F5E45">
              <w:t xml:space="preserve"> года в 0</w:t>
            </w:r>
            <w:r w:rsidR="00536317">
              <w:t>9</w:t>
            </w:r>
            <w:r w:rsidR="00A31594" w:rsidRPr="009F5E45">
              <w:t>:</w:t>
            </w:r>
            <w:r w:rsidR="00536317">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C81D76">
              <w:rPr>
                <w:rFonts w:eastAsia="Times New Roman"/>
              </w:rPr>
              <w:t>2</w:t>
            </w:r>
            <w:r w:rsidR="00536317">
              <w:rPr>
                <w:rFonts w:eastAsia="Times New Roman"/>
              </w:rPr>
              <w:t>7</w:t>
            </w:r>
            <w:r w:rsidR="00A31594" w:rsidRPr="009F5E45">
              <w:rPr>
                <w:rFonts w:eastAsia="Times New Roman"/>
              </w:rPr>
              <w:t xml:space="preserve">» </w:t>
            </w:r>
            <w:r w:rsidR="004320F9">
              <w:rPr>
                <w:rFonts w:eastAsia="Times New Roman"/>
              </w:rPr>
              <w:t xml:space="preserve">января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C81D76">
              <w:t>0</w:t>
            </w:r>
            <w:r w:rsidR="00536317">
              <w:t>6</w:t>
            </w:r>
            <w:r w:rsidRPr="009F5E45">
              <w:t xml:space="preserve">» </w:t>
            </w:r>
            <w:r w:rsidR="004C3D16">
              <w:t>февраля</w:t>
            </w:r>
            <w:bookmarkStart w:id="10" w:name="_GoBack"/>
            <w:bookmarkEnd w:id="10"/>
            <w:r w:rsidRPr="009F5E45">
              <w:t xml:space="preserve"> 202</w:t>
            </w:r>
            <w:r w:rsidR="004320F9">
              <w:t>3</w:t>
            </w:r>
            <w:r w:rsidRPr="009F5E45">
              <w:t xml:space="preserve"> года 0</w:t>
            </w:r>
            <w:r w:rsidR="00536317">
              <w:t>9</w:t>
            </w:r>
            <w:r w:rsidRPr="009F5E45">
              <w:t>:</w:t>
            </w:r>
            <w:r w:rsidR="00536317">
              <w:t>0</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536317" w:rsidRPr="00536317">
              <w:rPr>
                <w:b/>
                <w:u w:val="single"/>
                <w:lang w:bidi="hi-IN"/>
              </w:rPr>
              <w:t>хозяйственных товаров</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536317" w:rsidRPr="00536317">
              <w:rPr>
                <w:b/>
                <w:u w:val="single"/>
                <w:lang w:bidi="hi-IN"/>
              </w:rPr>
              <w:t>хозяйственных товаров</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536317">
              <w:rPr>
                <w:rFonts w:eastAsia="DejaVu Sans" w:cs="DejaVu Sans"/>
                <w:b/>
                <w:iCs/>
                <w:kern w:val="1"/>
                <w:lang w:bidi="hi-IN"/>
              </w:rPr>
              <w:t>1 325 285</w:t>
            </w:r>
            <w:r w:rsidR="00A31594" w:rsidRPr="004320F9">
              <w:rPr>
                <w:rFonts w:eastAsia="DejaVu Sans" w:cs="DejaVu Sans"/>
                <w:b/>
                <w:iCs/>
                <w:kern w:val="1"/>
                <w:lang w:bidi="hi-IN"/>
              </w:rPr>
              <w:t xml:space="preserve"> (</w:t>
            </w:r>
            <w:r w:rsidR="00536317">
              <w:rPr>
                <w:rFonts w:eastAsia="DejaVu Sans" w:cs="DejaVu Sans"/>
                <w:b/>
                <w:iCs/>
                <w:kern w:val="1"/>
                <w:lang w:bidi="hi-IN"/>
              </w:rPr>
              <w:t>один миллион триста двадцать пять тысяч двести восемьдесят пять</w:t>
            </w:r>
            <w:r w:rsidR="00A31594" w:rsidRPr="004320F9">
              <w:rPr>
                <w:rFonts w:eastAsia="DejaVu Sans" w:cs="DejaVu Sans"/>
                <w:b/>
                <w:iCs/>
                <w:kern w:val="1"/>
                <w:lang w:bidi="hi-IN"/>
              </w:rPr>
              <w:t>) рубл</w:t>
            </w:r>
            <w:r w:rsidR="00536317">
              <w:rPr>
                <w:rFonts w:eastAsia="DejaVu Sans" w:cs="DejaVu Sans"/>
                <w:b/>
                <w:iCs/>
                <w:kern w:val="1"/>
                <w:lang w:bidi="hi-IN"/>
              </w:rPr>
              <w:t>ей</w:t>
            </w:r>
            <w:r w:rsidR="00A31594" w:rsidRPr="004320F9">
              <w:rPr>
                <w:rFonts w:eastAsia="DejaVu Sans" w:cs="DejaVu Sans"/>
                <w:b/>
                <w:iCs/>
                <w:kern w:val="1"/>
                <w:lang w:bidi="hi-IN"/>
              </w:rPr>
              <w:t xml:space="preserve"> </w:t>
            </w:r>
            <w:r w:rsidR="00536317">
              <w:rPr>
                <w:rFonts w:eastAsia="DejaVu Sans" w:cs="DejaVu Sans"/>
                <w:b/>
                <w:iCs/>
                <w:kern w:val="1"/>
                <w:lang w:bidi="hi-IN"/>
              </w:rPr>
              <w:t>32</w:t>
            </w:r>
            <w:r w:rsidR="00A31594" w:rsidRPr="004320F9">
              <w:rPr>
                <w:rFonts w:eastAsia="DejaVu Sans" w:cs="DejaVu Sans"/>
                <w:b/>
                <w:iCs/>
                <w:kern w:val="1"/>
                <w:lang w:bidi="hi-IN"/>
              </w:rPr>
              <w:t xml:space="preserve"> копе</w:t>
            </w:r>
            <w:r w:rsidR="00536317">
              <w:rPr>
                <w:rFonts w:eastAsia="DejaVu Sans" w:cs="DejaVu Sans"/>
                <w:b/>
                <w:iCs/>
                <w:kern w:val="1"/>
                <w:lang w:bidi="hi-IN"/>
              </w:rPr>
              <w:t>й</w:t>
            </w:r>
            <w:r w:rsidR="00A31594" w:rsidRPr="004320F9">
              <w:rPr>
                <w:rFonts w:eastAsia="DejaVu Sans" w:cs="DejaVu Sans"/>
                <w:b/>
                <w:iCs/>
                <w:kern w:val="1"/>
                <w:lang w:bidi="hi-IN"/>
              </w:rPr>
              <w:t>к</w:t>
            </w:r>
            <w:r w:rsidR="00536317">
              <w:rPr>
                <w:rFonts w:eastAsia="DejaVu Sans" w:cs="DejaVu Sans"/>
                <w:b/>
                <w:iCs/>
                <w:kern w:val="1"/>
                <w:lang w:bidi="hi-IN"/>
              </w:rPr>
              <w:t>и</w:t>
            </w:r>
            <w:r w:rsidR="00A5012F" w:rsidRPr="004320F9">
              <w:rPr>
                <w:rFonts w:eastAsia="DejaVu Sans" w:cs="DejaVu Sans"/>
                <w:b/>
                <w:iCs/>
                <w:color w:val="auto"/>
                <w:kern w:val="1"/>
                <w:lang w:bidi="hi-IN"/>
              </w:rPr>
              <w:t>.</w:t>
            </w:r>
          </w:p>
          <w:p w:rsidR="004320F9" w:rsidRDefault="00536317" w:rsidP="00536317">
            <w:pPr>
              <w:tabs>
                <w:tab w:val="left" w:pos="426"/>
              </w:tabs>
              <w:rPr>
                <w:lang w:eastAsia="ru-RU"/>
              </w:rPr>
            </w:pPr>
            <w:r>
              <w:rPr>
                <w:lang w:eastAsia="ru-RU"/>
              </w:rPr>
              <w:t>Цена договора</w:t>
            </w:r>
            <w:r w:rsidRPr="0043647B">
              <w:rPr>
                <w:lang w:eastAsia="ru-RU"/>
              </w:rPr>
              <w:t xml:space="preserve"> </w:t>
            </w:r>
            <w:r w:rsidRPr="0043647B">
              <w:rPr>
                <w:lang w:eastAsia="en-US"/>
              </w:rPr>
              <w:t>включает в себя все расходы, связанные с поставкой товара,</w:t>
            </w:r>
            <w:r w:rsidRPr="00810C3E">
              <w:t xml:space="preserve"> </w:t>
            </w:r>
            <w:r>
              <w:t xml:space="preserve">включая </w:t>
            </w:r>
            <w:r w:rsidRPr="00810C3E">
              <w:rPr>
                <w:lang w:eastAsia="en-US"/>
              </w:rPr>
              <w:t>расходы</w:t>
            </w:r>
            <w:r w:rsidRPr="0043647B">
              <w:rPr>
                <w:lang w:eastAsia="en-US"/>
              </w:rPr>
              <w:t xml:space="preserve"> </w:t>
            </w:r>
            <w:r>
              <w:rPr>
                <w:lang w:eastAsia="en-US"/>
              </w:rPr>
              <w:t>перевоз</w:t>
            </w:r>
            <w:r w:rsidRPr="0043647B">
              <w:rPr>
                <w:lang w:eastAsia="en-US"/>
              </w:rPr>
              <w:t>ку, страхование, уплату таможенных пошлин, налогов и други</w:t>
            </w:r>
            <w:r>
              <w:rPr>
                <w:lang w:eastAsia="en-US"/>
              </w:rPr>
              <w:t>х</w:t>
            </w:r>
            <w:r w:rsidRPr="0043647B">
              <w:rPr>
                <w:lang w:eastAsia="en-US"/>
              </w:rPr>
              <w:t xml:space="preserve"> обязательны</w:t>
            </w:r>
            <w:r>
              <w:rPr>
                <w:lang w:eastAsia="en-US"/>
              </w:rPr>
              <w:t>х</w:t>
            </w:r>
            <w:r w:rsidRPr="0043647B">
              <w:rPr>
                <w:lang w:eastAsia="en-US"/>
              </w:rPr>
              <w:t xml:space="preserve"> платеж</w:t>
            </w:r>
            <w:r>
              <w:rPr>
                <w:lang w:eastAsia="en-US"/>
              </w:rPr>
              <w:t>ей</w:t>
            </w:r>
            <w:r w:rsidRPr="0043647B">
              <w:rPr>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w:t>
                  </w:r>
                  <w:r w:rsidR="00536317">
                    <w:rPr>
                      <w:rFonts w:eastAsia="Times New Roman" w:cs="Arial"/>
                    </w:rPr>
                    <w:t>4</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A516D0">
                  <w:pPr>
                    <w:contextualSpacing/>
                  </w:pPr>
                  <w:r w:rsidRPr="003435FC">
                    <w:rPr>
                      <w:rFonts w:eastAsia="Times New Roman" w:cs="Arial"/>
                      <w:lang w:val="en-US"/>
                    </w:rPr>
                    <w:t>min</w:t>
                  </w:r>
                  <w:r w:rsidRPr="003435FC">
                    <w:rPr>
                      <w:rFonts w:eastAsia="Times New Roman" w:cs="Arial"/>
                    </w:rPr>
                    <w:t xml:space="preserve"> срок: </w:t>
                  </w:r>
                  <w:r w:rsidR="00A516D0">
                    <w:rPr>
                      <w:rFonts w:eastAsia="Times New Roman" w:cs="Arial"/>
                    </w:rPr>
                    <w:t>12 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BB035D"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BB035D"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BB035D"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BB035D"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C3D1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C3D1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536317"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195BCC">
        <w:rPr>
          <w:rFonts w:eastAsia="Times New Roman"/>
          <w:i/>
          <w:sz w:val="20"/>
          <w:szCs w:val="20"/>
        </w:rPr>
        <w:t>(2.1.1</w:t>
      </w:r>
      <w:r w:rsidR="0086677D">
        <w:rPr>
          <w:rFonts w:eastAsia="Times New Roman"/>
          <w:i/>
          <w:sz w:val="20"/>
          <w:szCs w:val="20"/>
        </w:rPr>
        <w:t>, 2.1.2</w:t>
      </w:r>
      <w:r w:rsidR="00536317">
        <w:rPr>
          <w:rFonts w:eastAsia="Times New Roman"/>
          <w:i/>
          <w:sz w:val="20"/>
          <w:szCs w:val="20"/>
        </w:rPr>
        <w:t>, 2.1.3, 2.1.4, 2.1.5, 2.1.6, 2.1.7, 2.1.8, 2.1.9, 2.1.10, 2.1.11, 2.1.12, 2.1.13, 2.1.14, 2.1.15, 2.1.16, 2.1.17, 2.1.18, 2.1.19</w:t>
      </w:r>
      <w:r w:rsidR="00195BCC">
        <w:rPr>
          <w:rFonts w:eastAsia="Times New Roman"/>
          <w:i/>
          <w:sz w:val="20"/>
          <w:szCs w:val="20"/>
        </w:rPr>
        <w:t>)</w:t>
      </w:r>
      <w:r w:rsidR="00A356EF">
        <w:rPr>
          <w:rFonts w:eastAsia="Times New Roman"/>
          <w:i/>
          <w:sz w:val="20"/>
          <w:szCs w:val="20"/>
        </w:rPr>
        <w:t>,</w:t>
      </w:r>
      <w:r w:rsidR="004D1C00">
        <w:rPr>
          <w:rFonts w:eastAsia="Times New Roman"/>
          <w:i/>
          <w:sz w:val="20"/>
          <w:szCs w:val="20"/>
        </w:rPr>
        <w:t xml:space="preserve"> 2.2, 2.3</w:t>
      </w:r>
      <w:r w:rsidR="00743E72" w:rsidRPr="00743E72">
        <w:rPr>
          <w:rFonts w:eastAsia="Times New Roman"/>
          <w:i/>
          <w:sz w:val="20"/>
          <w:szCs w:val="20"/>
        </w:rPr>
        <w:t>), п.3(3.1</w:t>
      </w:r>
      <w:r w:rsidR="00906986">
        <w:rPr>
          <w:rFonts w:eastAsia="Times New Roman"/>
          <w:i/>
          <w:sz w:val="20"/>
          <w:szCs w:val="20"/>
        </w:rPr>
        <w:t>, 3.2, 3.3, 3.4, 3.5, 3.6, 3.7</w:t>
      </w:r>
      <w:r w:rsidR="00743E72" w:rsidRPr="00743E72">
        <w:rPr>
          <w:rFonts w:eastAsia="Times New Roman"/>
          <w:i/>
          <w:sz w:val="20"/>
          <w:szCs w:val="20"/>
        </w:rPr>
        <w:t>), п.4(4.1, 4.2</w:t>
      </w:r>
      <w:r w:rsidR="00906986">
        <w:rPr>
          <w:rFonts w:eastAsia="Times New Roman"/>
          <w:i/>
          <w:sz w:val="20"/>
          <w:szCs w:val="20"/>
        </w:rPr>
        <w:t>,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195BCC" w:rsidRPr="00195BCC">
        <w:rPr>
          <w:rFonts w:eastAsia="Times New Roman"/>
          <w:i/>
          <w:color w:val="C00000"/>
          <w:sz w:val="20"/>
          <w:szCs w:val="20"/>
        </w:rPr>
        <w:t>п. 2(2.1(2.1.1</w:t>
      </w:r>
      <w:r w:rsidR="0086677D" w:rsidRPr="0086677D">
        <w:rPr>
          <w:rFonts w:eastAsia="Times New Roman"/>
          <w:i/>
          <w:color w:val="C00000"/>
          <w:sz w:val="20"/>
          <w:szCs w:val="20"/>
        </w:rPr>
        <w:t>, 2.1.2</w:t>
      </w:r>
      <w:r w:rsidR="00536317" w:rsidRPr="00536317">
        <w:rPr>
          <w:rFonts w:eastAsia="Times New Roman"/>
          <w:i/>
          <w:color w:val="C00000"/>
          <w:sz w:val="20"/>
          <w:szCs w:val="20"/>
        </w:rPr>
        <w:t>, 2.1.3, 2.1.4, 2.1.5, 2.1.6, 2.1.7, 2.1.8, 2.1.9, 2.1.10, 2.1.11, 2.1.12, 2.1.13, 2.1.14, 2.1.15, 2.1.16, 2.1.17, 2.1.18, 2.1.19</w:t>
      </w:r>
      <w:r w:rsidR="0086677D" w:rsidRPr="00536317">
        <w:rPr>
          <w:rFonts w:eastAsia="Times New Roman"/>
          <w:i/>
          <w:color w:val="C00000"/>
          <w:sz w:val="20"/>
          <w:szCs w:val="20"/>
        </w:rPr>
        <w:t>)</w:t>
      </w:r>
      <w:r w:rsidR="0086677D" w:rsidRPr="0086677D">
        <w:rPr>
          <w:rFonts w:eastAsia="Times New Roman"/>
          <w:i/>
          <w:color w:val="C00000"/>
          <w:sz w:val="20"/>
          <w:szCs w:val="20"/>
        </w:rPr>
        <w:t>, 2.2, 2.3</w:t>
      </w:r>
      <w:r w:rsidR="00195BCC" w:rsidRPr="0086677D">
        <w:rPr>
          <w:rFonts w:eastAsia="Times New Roman"/>
          <w:i/>
          <w:color w:val="C00000"/>
          <w:sz w:val="20"/>
          <w:szCs w:val="20"/>
        </w:rPr>
        <w:t xml:space="preserve">), </w:t>
      </w:r>
      <w:r w:rsidR="00195BCC" w:rsidRPr="00195BCC">
        <w:rPr>
          <w:rFonts w:eastAsia="Times New Roman"/>
          <w:i/>
          <w:color w:val="C00000"/>
          <w:sz w:val="20"/>
          <w:szCs w:val="20"/>
        </w:rPr>
        <w:t>п.3(3.1, 3.2, 3.3</w:t>
      </w:r>
      <w:proofErr w:type="gramEnd"/>
      <w:r w:rsidR="00195BCC" w:rsidRPr="00195BCC">
        <w:rPr>
          <w:rFonts w:eastAsia="Times New Roman"/>
          <w:i/>
          <w:color w:val="C00000"/>
          <w:sz w:val="20"/>
          <w:szCs w:val="20"/>
        </w:rPr>
        <w:t xml:space="preserve">, </w:t>
      </w:r>
      <w:proofErr w:type="gramStart"/>
      <w:r w:rsidR="00195BCC" w:rsidRPr="00195BCC">
        <w:rPr>
          <w:rFonts w:eastAsia="Times New Roman"/>
          <w:i/>
          <w:color w:val="C00000"/>
          <w:sz w:val="20"/>
          <w:szCs w:val="20"/>
        </w:rPr>
        <w:t>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4C3D16">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35D" w:rsidRDefault="00BB035D">
      <w:r>
        <w:separator/>
      </w:r>
    </w:p>
  </w:endnote>
  <w:endnote w:type="continuationSeparator" w:id="0">
    <w:p w:rsidR="00BB035D" w:rsidRDefault="00BB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D76" w:rsidRDefault="00C81D76" w:rsidP="00B80539">
    <w:pPr>
      <w:pStyle w:val="af3"/>
      <w:jc w:val="right"/>
    </w:pPr>
    <w:r>
      <w:fldChar w:fldCharType="begin"/>
    </w:r>
    <w:r>
      <w:instrText xml:space="preserve"> PAGE </w:instrText>
    </w:r>
    <w:r>
      <w:fldChar w:fldCharType="separate"/>
    </w:r>
    <w:r w:rsidR="004C3D16">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35D" w:rsidRDefault="00BB035D">
      <w:r>
        <w:separator/>
      </w:r>
    </w:p>
  </w:footnote>
  <w:footnote w:type="continuationSeparator" w:id="0">
    <w:p w:rsidR="00BB035D" w:rsidRDefault="00BB0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B3DF0"/>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6183F"/>
    <w:rsid w:val="00480470"/>
    <w:rsid w:val="0049590D"/>
    <w:rsid w:val="004B346F"/>
    <w:rsid w:val="004C1570"/>
    <w:rsid w:val="004C3D16"/>
    <w:rsid w:val="004D1C00"/>
    <w:rsid w:val="004E12AA"/>
    <w:rsid w:val="004E5572"/>
    <w:rsid w:val="004F048C"/>
    <w:rsid w:val="00503B42"/>
    <w:rsid w:val="00504B85"/>
    <w:rsid w:val="005076F3"/>
    <w:rsid w:val="005161DE"/>
    <w:rsid w:val="00526DA3"/>
    <w:rsid w:val="00534839"/>
    <w:rsid w:val="00536317"/>
    <w:rsid w:val="00555867"/>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585F"/>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035D"/>
    <w:rsid w:val="00BB1D68"/>
    <w:rsid w:val="00BC326B"/>
    <w:rsid w:val="00BF581E"/>
    <w:rsid w:val="00C03E71"/>
    <w:rsid w:val="00C17A70"/>
    <w:rsid w:val="00C21813"/>
    <w:rsid w:val="00C252B0"/>
    <w:rsid w:val="00C25A10"/>
    <w:rsid w:val="00C33032"/>
    <w:rsid w:val="00C35A0B"/>
    <w:rsid w:val="00C374FB"/>
    <w:rsid w:val="00C405C9"/>
    <w:rsid w:val="00C40A02"/>
    <w:rsid w:val="00C40A21"/>
    <w:rsid w:val="00C51B47"/>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CE94B-26D3-4000-BA4E-BE27A1DEB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11932</Words>
  <Characters>68013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79786</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5</cp:revision>
  <cp:lastPrinted>2023-01-25T11:52:00Z</cp:lastPrinted>
  <dcterms:created xsi:type="dcterms:W3CDTF">2023-01-23T10:04:00Z</dcterms:created>
  <dcterms:modified xsi:type="dcterms:W3CDTF">2023-01-25T11:53:00Z</dcterms:modified>
</cp:coreProperties>
</file>